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Juni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1.603.134.308,00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7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1.149.884.241,00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186.590.000,00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3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1.336.474.241,00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3.921.478.346,00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2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956.168.244,00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4.877.646.590,00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17.491.817.300,00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23.081.097.055,00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1.603.134.308,00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1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12.405.749.087,00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1.603.134.308,00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1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12.405.749.087,00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6.101.004.475,00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1.001.009.937,00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7.102.014.412,00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7.102.014.412,00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7.254.642.848,00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4.895.975.100,00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799.650.800,00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5.695.625.900,00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5.695.625.900,00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5.655.500.166,00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456.476.404,00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73.955.154,00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530.431.558,00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530.431.558,00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582.779.984,00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156.345.000,00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26.150.000,00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182.495.000,00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182.495.000,00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225.189.900,00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225.785.000,00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36.685.000,00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262.470.000,00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262.470.000,00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263.097.000,00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95.375.000,00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15.220.000,00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10.595.000,00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10.595.000,00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139.521.300,00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210.380.100,00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40.482.780,00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250.862.880,00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250.862.880,00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290.729.346,00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9.795.483,00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1.919.151,00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1.714.634,00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1.714.634,00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15.778.377,00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29.386.596,00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5.757.491,00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35.144.087,00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35.144.087,00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46.624.871,00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21.410.928,00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1.178.687,00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22.589.615,00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22.589.615,00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35.249.078,00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74.864,00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10.874,00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85.738,00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85.738,00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172.826,00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3.573.557.686,00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602.124.371,00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4.175.682.057,00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4.175.682.057,00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5.136.892.417,00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3.573.557.686,00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602.124.371,00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4.175.682.057,00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4.175.682.057,00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5.136.892.417,00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3.921.478.346,00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956.168.244,00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4.877.646.590,00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6.214.120.831,00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7" w:right="-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10.675.347.968,00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777.262.813,00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127.052.599,00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904.315.412,00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1.099.010.653,00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1.578.268.440,00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34.424.661,00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39.584.661,00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39.584.661,00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39.835.389,00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32.431.412,00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37.591.412,00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37.591.412,00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38.708.588,00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191.670.248,00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29.191.570,00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220.861.818,00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220.861.818,00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405.396.182,00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3.905.455,00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826.279,00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4.731.734,00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4.731.734,00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37.268.266,00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18.016.300,00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20.899.600,00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20.899.600,00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43.900.400,00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127.599.003,00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22.690.901,00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150.289.904,00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150.289.904,00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245.172.096,00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42.149.490,00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2.791.090,00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44.940.580,00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44.940.580,00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79.055.420,00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297.012.932,00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46.107.295,00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343.120.227,00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537.815.468,00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721.267.532,00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128.099.612,00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23.008.978,00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151.108.590,00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151.108.590,00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223.291.410,00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16.791.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20.813.510,00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137.605.421,00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137.605.421,00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166.686.739,00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13.194.222,00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2.284.807,00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15.479.029,00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15.479.029,00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18.781.181,00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108.353.737,00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144.151.853,00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125.268.691,00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168.356.349,00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10.057.700,00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60.782.400,00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60.782.400,00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51.217.600,00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10.057.700,00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60.782.400,00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60.782.400,00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51.217.600,00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9.167.800,00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44.783.800,00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44.783.800,00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30.675.200,00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5.237.300,00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24.353.800,00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24.353.800,00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15.605.700,00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15.069.500,00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105.294.022,00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7.913.484,00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13.207.506,00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13.207.506,00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24.509.122,00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7.193.484,00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31.702.606,00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31.702.606,00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44.926.437,00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87.900.100,00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244.293.540,00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272.408.510,00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601.023.510,00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1.429.871.868,00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88.883.000,00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109.573.000,00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109.573.000,00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88.883.000,00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109.573.000,00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109.573.000,00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58.854.273,00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1.049.970,00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59.904.243,00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59.904.243,00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201.345.757,00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7.170.073,00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1.049.970,00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8.220.043,00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8.220.043,00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14.779.957,00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10.072.500,00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10.072.500,00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10.072.500,00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33.177.500,00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39.082.700,00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39.082.700,00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39.082.700,00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92.417.300,00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31.637.200,00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38.012.200,00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127.779.200,00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136.849.490,00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25.972.200,00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32.347.200,00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32.347.200,00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22.307.490,00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237.861.300,00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59.755.530,00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297.616.830,00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297.616.830,00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530.709.670,00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64.968.550,00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83.671.550,00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83.671.550,00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30.288.450,00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126.669.100,00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30.650.300,00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157.319.400,00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157.319.400,00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171.610.600,00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24.373.650,00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10.402.230,00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34.775.880,00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34.775.880,00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180.566.120,00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372.230,00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735.880,00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735.880,00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7.380.120,00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148.244.500,00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561.834.000,00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561.834.000,00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1.592.142.587,00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453.948.050,00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2.046.090.637,00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2.607.924.637,00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4.149.562.163,00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51.921.350,00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74.018.000,00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431.170.282,00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75.233.000,00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506.403.282,00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506.403.282,00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1.927.955.718,00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86.864.000,00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86.864.000,00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402.322.000,00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85.488.000,00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85.488.000,00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271.342.000,00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190.490.000,00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133.092.503,00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20.154.503,00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5.057.400,00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136.513.600,00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30.599.000,00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106.516.400,00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106.516.400,00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106.516.400,00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94.803.600,00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22.134.900,00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10.100.800,00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45.392.300,00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82.597.900,00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108.666.200,00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108.666.200,00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30.239.800,00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2.128.300,00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61.404.100,00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88.274.100,00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88.274.100,00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137.785.900,00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199.951.000,00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334.268.800,00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272.994.800,00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569.352.858,00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224.242.850,00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793.595.708,00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1.178.729.708,00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661.270.292,00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15.827.630,00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7.188.738,00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1.577.850,00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8.766.588,00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8.766.588,00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12.420.412,00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87.402.000,00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353.088.625,00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125.904.130,00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478.992.755,00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543.732.755,00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1.261.352.245,00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60.020.150,00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3.317.150,00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405.692.000,00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91.141.100,00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134.461.100,00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134.461.100,00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10.801.900,00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57.325.675,00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75.991.180,00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75.991.180,00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60.902.820,00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1.148.675,00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1.614.180,00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1.614.180,00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425.820,00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45.086.250,00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57.619.900,00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9.717.800,00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67.337.700,00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67.337.700,00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92.662.300,00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6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4.041.825,00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86.347.175,00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741.825,00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3.555.475,00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14.924.500,00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106.731.000,00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9.963.100,00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33.828.100,00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33.828.100,00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17.817.250,00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53.650.950,00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181.662.500,00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181.662.500,00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506.393.800,00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41.503.400,00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14.594.300,00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38.125.250,00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42.064.750,00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55.219.650,00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3.731.150,00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61.960.200,00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19.266.800,00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19.266.800,00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19.266.800,00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22.224.700,00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23.982.350,00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14.159.150,00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1.719.150,00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322.929.098,00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104.104.015,00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0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427.033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427.033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521.552.237,00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28.161.000,00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28.161.000,00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16.139.000,00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61.294.163,00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30.597.602,00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91.891.765,00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91.891.765,00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80.328.235,00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638.602,00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2.753.265,00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2.753.265,00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6.750.735,00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71.756.050,00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7.018.313,00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78.774.363,00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78.774.363,00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13.465.637,00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328.313,00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3.120.763,00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3.120.763,00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6.799.237,00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22.185.085,00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33.430.985,00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33.430.985,00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73.428.965,00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4.804.575,00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2.976.250,00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18.712.560,00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29.142.560,00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29.142.560,00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38.367.440,00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46.773.100,00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49.640.100,00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49.640.100,00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129.240.900,00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36.550.200,00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52.388.700,00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52.388.700,00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22.762.300,00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10.446.300,00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35.293.000,00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83.124.646,00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1.924.646,00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8.121.646,00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150.574.000,00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150.574.000,00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199.437.479,00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199.437.479,00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199.437.479,00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448.948.899,00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140.471.025,00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6.090.125,00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50.145.200,00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13.182.830,00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13.182.830,00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13.182.830,00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208.982.848,00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41.370.874,00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41.370.874,00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41.370.874,00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49.349.826,00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22.102.074,00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22.102.074,00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22.102.074,00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32.897.926,00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9.674.562.161,00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1.603.134.308,00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6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1.277.696.469,00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3.921.478.346,00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956.168.244,00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4.877.646.590,00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17.491.817.300,00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23.081.097.055,00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9.674.562.161,00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1.603.134.308,00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1.277.696.469,00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5.104.708.832,00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5.104.708.832,00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17.718.879.542,00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65.761.363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16.962.750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58.443.397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9.569.630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68.013.027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150.737.140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309.209.959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49.990.072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359.200.031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48.445.750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14.929.520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63.375.270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422.575.301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2.907.519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342.715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3.250.234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6.915.354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13.791.994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3.618.550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17.410.544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17.560.072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848.150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3.491.650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1.002.800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4.494.450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9.983.772.120,00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1.653.124.380,00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1.636.896.500,00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1.222.103.752,00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204.400.900,00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1.426.504.652,00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5.229.017.992,00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76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28.742.715,00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5.257.760.707,00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18.321.161.859,00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9.674.562.161,00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1.603.134.308,00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1.277.696.469,00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3.921.478.346,00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956.168.244,00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4.877.646.590,00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17.491.817.300,00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65.761.363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16.962.750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58.443.397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9.569.630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68.013.027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150.737.140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309.209.959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49.990.072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359.200.031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48.445.750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14.929.520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63.375.270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422.575.301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2.907.519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342.715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3.250.234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6.915.354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80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7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13.791.994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3.618.550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17.410.544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17.560.072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848.150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3.491.650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7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1.002.800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4.494.450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9.983.772.120,00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1.653.124.380,00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1.636.896.500,00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1.222.103.752,00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204.400.900,00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1.426.504.652,00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4.045.787.506,00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984.910.959,00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5.030.698.465,00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18.094.099.617,00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1.183.230.486,00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3" w:right="-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(956.168.244,00)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227.062.242,00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227.062.242,00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685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30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Juni</w:t>
      </w:r>
      <w:r>
        <w:rPr>
          <w:rFonts w:cs="Times New Roman" w:hAnsi="Times New Roman" w:eastAsia="Times New Roman" w:ascii="Times New Roman"/>
          <w:b/>
          <w:spacing w:val="-3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223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606"/>
            <w:col w:w="2969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